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B9205" w14:textId="77777777" w:rsidR="00367B48" w:rsidRPr="00DC26FC" w:rsidRDefault="00DC26FC" w:rsidP="00DC26FC">
      <w:pPr>
        <w:spacing w:before="77"/>
        <w:ind w:left="3125" w:right="3105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DC26FC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</w:t>
      </w:r>
      <w:r w:rsidRPr="00DC26FC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R</w:t>
      </w: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IC</w:t>
      </w:r>
      <w:r w:rsidRPr="00DC26FC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>U</w:t>
      </w: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</w:t>
      </w:r>
      <w:r w:rsidRPr="00DC26FC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U</w:t>
      </w: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M</w:t>
      </w:r>
      <w:r w:rsidRPr="00DC26FC">
        <w:rPr>
          <w:rFonts w:asciiTheme="minorHAnsi" w:hAnsiTheme="minorHAnsi" w:cstheme="minorHAnsi"/>
          <w:b/>
          <w:spacing w:val="-1"/>
          <w:position w:val="-1"/>
          <w:sz w:val="22"/>
          <w:szCs w:val="22"/>
          <w:u w:color="000000"/>
        </w:rPr>
        <w:t xml:space="preserve"> </w:t>
      </w: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VIT</w:t>
      </w:r>
      <w:r w:rsidRPr="00DC26FC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A</w:t>
      </w:r>
      <w:r w:rsidRPr="00DC26FC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194DC800" w14:textId="77777777" w:rsidR="00367B48" w:rsidRPr="00DC26FC" w:rsidRDefault="00367B48" w:rsidP="00DC26FC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C008E98" w14:textId="26F958F9" w:rsidR="00DC26FC" w:rsidRPr="00DC26FC" w:rsidRDefault="00DC26FC" w:rsidP="00DC26FC">
      <w:pPr>
        <w:spacing w:before="40"/>
        <w:ind w:left="100" w:right="4117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NAM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        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Ismael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Mcdowell</w:t>
      </w:r>
    </w:p>
    <w:p w14:paraId="57FE56FB" w14:textId="7225C087" w:rsidR="00367B48" w:rsidRPr="00DC26FC" w:rsidRDefault="00DC26FC" w:rsidP="00DC26FC">
      <w:pPr>
        <w:spacing w:before="40"/>
        <w:ind w:left="100" w:right="4117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MAR</w:t>
      </w:r>
      <w:r w:rsidRPr="00DC26FC">
        <w:rPr>
          <w:rFonts w:asciiTheme="minorHAnsi" w:hAnsiTheme="minorHAnsi" w:cstheme="minorHAnsi"/>
          <w:b/>
          <w:sz w:val="22"/>
          <w:szCs w:val="22"/>
        </w:rPr>
        <w:t>IT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S                             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DC26F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ED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>IO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ITY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</w:p>
    <w:p w14:paraId="7F98A038" w14:textId="2300D50D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CURR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DC26FC">
        <w:rPr>
          <w:rFonts w:asciiTheme="minorHAnsi" w:hAnsiTheme="minorHAnsi" w:cstheme="minorHAnsi"/>
          <w:b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ADDR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S        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X</w:t>
      </w:r>
      <w:r w:rsidRPr="00DC26FC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1D4788D2" w14:textId="250EE65C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z w:val="22"/>
          <w:szCs w:val="22"/>
        </w:rPr>
        <w:t>H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E                                        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44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17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z w:val="22"/>
          <w:szCs w:val="22"/>
        </w:rPr>
        <w:t>2</w:t>
      </w:r>
    </w:p>
    <w:p w14:paraId="5C589929" w14:textId="47A80F3E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z w:val="22"/>
          <w:szCs w:val="22"/>
        </w:rPr>
        <w:t>OBI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72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-3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57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C26FC">
        <w:rPr>
          <w:rFonts w:asciiTheme="minorHAnsi" w:hAnsiTheme="minorHAnsi" w:cstheme="minorHAnsi"/>
          <w:sz w:val="22"/>
          <w:szCs w:val="22"/>
        </w:rPr>
        <w:t>0</w:t>
      </w:r>
    </w:p>
    <w:p w14:paraId="4DF88E90" w14:textId="155DA3BB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DC26FC">
        <w:rPr>
          <w:rFonts w:asciiTheme="minorHAnsi" w:hAnsiTheme="minorHAnsi" w:cstheme="minorHAnsi"/>
          <w:b/>
          <w:sz w:val="22"/>
          <w:szCs w:val="22"/>
        </w:rPr>
        <w:t>IL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AD</w:t>
      </w:r>
      <w:r w:rsidRPr="00DC26FC">
        <w:rPr>
          <w:rFonts w:asciiTheme="minorHAnsi" w:hAnsiTheme="minorHAnsi" w:cstheme="minorHAnsi"/>
          <w:b/>
          <w:sz w:val="22"/>
          <w:szCs w:val="22"/>
        </w:rPr>
        <w:t>D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S                                  </w:t>
      </w:r>
      <w:r w:rsidRPr="00DC26FC">
        <w:rPr>
          <w:rFonts w:asciiTheme="minorHAnsi" w:hAnsiTheme="minorHAnsi" w:cstheme="minorHAnsi"/>
          <w:spacing w:val="1"/>
          <w:sz w:val="22"/>
          <w:szCs w:val="22"/>
          <w:u w:color="000000"/>
        </w:rPr>
        <w:t>ismael@gmail.com</w:t>
      </w:r>
    </w:p>
    <w:p w14:paraId="53820DE4" w14:textId="77777777" w:rsidR="00367B48" w:rsidRPr="00DC26FC" w:rsidRDefault="00367B48" w:rsidP="00DC26F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FD56048" w14:textId="445EE71E" w:rsidR="00367B48" w:rsidRPr="00DC26FC" w:rsidRDefault="00DC26FC" w:rsidP="00DC26FC">
      <w:pPr>
        <w:spacing w:before="40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W</w:t>
      </w:r>
      <w:r w:rsidRPr="00DC26FC">
        <w:rPr>
          <w:rFonts w:asciiTheme="minorHAnsi" w:hAnsiTheme="minorHAnsi" w:cstheme="minorHAnsi"/>
          <w:b/>
          <w:sz w:val="22"/>
          <w:szCs w:val="22"/>
          <w:u w:color="000000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  <w:u w:color="000000"/>
        </w:rPr>
        <w:t>KI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  <w:u w:color="000000"/>
        </w:rPr>
        <w:t xml:space="preserve">G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 xml:space="preserve"> 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X</w:t>
      </w:r>
      <w:r w:rsidRPr="00DC26FC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NC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77DB82B8" w14:textId="77777777" w:rsidR="00367B48" w:rsidRPr="00DC26FC" w:rsidRDefault="00DC26FC" w:rsidP="00DC26FC">
      <w:pPr>
        <w:spacing w:before="40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ul</w:t>
      </w:r>
      <w:r w:rsidRPr="00DC26FC">
        <w:rPr>
          <w:rFonts w:asciiTheme="minorHAnsi" w:hAnsiTheme="minorHAnsi" w:cstheme="minorHAnsi"/>
          <w:b/>
          <w:sz w:val="22"/>
          <w:szCs w:val="22"/>
        </w:rPr>
        <w:t>y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01</w:t>
      </w:r>
      <w:r w:rsidRPr="00DC26FC">
        <w:rPr>
          <w:rFonts w:asciiTheme="minorHAnsi" w:hAnsiTheme="minorHAnsi" w:cstheme="minorHAnsi"/>
          <w:b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-</w:t>
      </w:r>
      <w:r w:rsidRPr="00DC26FC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z w:val="22"/>
          <w:szCs w:val="22"/>
        </w:rPr>
        <w:t>resent</w:t>
      </w:r>
    </w:p>
    <w:p w14:paraId="3B32C182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olog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z w:val="22"/>
          <w:szCs w:val="22"/>
        </w:rPr>
        <w:t>i  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p</w:t>
      </w:r>
    </w:p>
    <w:p w14:paraId="33B49401" w14:textId="77777777" w:rsidR="00367B48" w:rsidRPr="00DC26FC" w:rsidRDefault="00367B48" w:rsidP="00DC26FC">
      <w:pPr>
        <w:rPr>
          <w:rFonts w:asciiTheme="minorHAnsi" w:hAnsiTheme="minorHAnsi" w:cstheme="minorHAnsi"/>
          <w:sz w:val="22"/>
          <w:szCs w:val="22"/>
        </w:rPr>
      </w:pPr>
    </w:p>
    <w:p w14:paraId="319EC780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5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/2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4         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-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sz w:val="22"/>
          <w:szCs w:val="22"/>
        </w:rPr>
        <w:t>1</w:t>
      </w:r>
    </w:p>
    <w:p w14:paraId="33584AE0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olog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rob</w:t>
      </w:r>
      <w:r w:rsidRPr="00DC26FC">
        <w:rPr>
          <w:rFonts w:asciiTheme="minorHAnsi" w:hAnsiTheme="minorHAnsi" w:cstheme="minorHAnsi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op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5D3D30E4" w14:textId="77777777" w:rsidR="00367B48" w:rsidRPr="00DC26FC" w:rsidRDefault="00367B48" w:rsidP="00DC26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8086D63" w14:textId="07D54DDB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IES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PO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DC26FC">
        <w:rPr>
          <w:rFonts w:asciiTheme="minorHAnsi" w:hAnsiTheme="minorHAnsi" w:cstheme="minorHAnsi"/>
          <w:b/>
          <w:sz w:val="22"/>
          <w:szCs w:val="22"/>
        </w:rPr>
        <w:t>IB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IT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66594907" w14:textId="77777777" w:rsidR="00367B48" w:rsidRPr="00DC26FC" w:rsidRDefault="00DC26FC" w:rsidP="00DC26FC">
      <w:pPr>
        <w:ind w:left="88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DC26FC">
        <w:rPr>
          <w:rFonts w:asciiTheme="minorHAnsi" w:hAnsiTheme="minorHAnsi" w:cstheme="minorHAnsi"/>
          <w:sz w:val="22"/>
          <w:szCs w:val="22"/>
        </w:rPr>
        <w:t>f 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0A537820" w14:textId="77777777" w:rsidR="00367B48" w:rsidRPr="00DC26FC" w:rsidRDefault="00DC26FC" w:rsidP="00DC26FC">
      <w:pPr>
        <w:spacing w:before="2"/>
        <w:ind w:left="88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ss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k</w:t>
      </w:r>
    </w:p>
    <w:p w14:paraId="3F340A4A" w14:textId="77777777" w:rsidR="00367B48" w:rsidRPr="00DC26FC" w:rsidRDefault="00DC26FC" w:rsidP="00DC26FC">
      <w:pPr>
        <w:ind w:left="88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ssis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4A7B883B" w14:textId="77777777" w:rsidR="00367B48" w:rsidRPr="00DC26FC" w:rsidRDefault="00DC26FC" w:rsidP="00DC26FC">
      <w:pPr>
        <w:spacing w:before="2"/>
        <w:ind w:left="848" w:right="5707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002626FD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6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-3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4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z w:val="22"/>
          <w:szCs w:val="22"/>
        </w:rPr>
        <w:t>4</w:t>
      </w:r>
    </w:p>
    <w:p w14:paraId="21F6C4D4" w14:textId="1D1889E0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an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 xml:space="preserve">h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(K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)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uk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64AE01B2" w14:textId="084881AB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IES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DC26FC">
        <w:rPr>
          <w:rFonts w:asciiTheme="minorHAnsi" w:hAnsiTheme="minorHAnsi" w:cstheme="minorHAnsi"/>
          <w:b/>
          <w:sz w:val="22"/>
          <w:szCs w:val="22"/>
        </w:rPr>
        <w:t>IB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IT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0283E348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 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rogr</w:t>
      </w:r>
      <w:r w:rsidRPr="00DC26FC">
        <w:rPr>
          <w:rFonts w:asciiTheme="minorHAnsi" w:hAnsiTheme="minorHAnsi" w:cstheme="minorHAnsi"/>
          <w:sz w:val="22"/>
          <w:szCs w:val="22"/>
        </w:rPr>
        <w:t>am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,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18B2FDED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,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 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25C42C7E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g 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71EB9B83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76B9E434" w14:textId="77777777" w:rsidR="00367B48" w:rsidRPr="00DC26FC" w:rsidRDefault="00DC26FC" w:rsidP="00DC26FC">
      <w:pPr>
        <w:tabs>
          <w:tab w:val="left" w:pos="820"/>
        </w:tabs>
        <w:spacing w:before="16"/>
        <w:ind w:left="820" w:right="173" w:hanging="3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26FC">
        <w:rPr>
          <w:rFonts w:asciiTheme="minorHAnsi" w:eastAsia="Segoe MDL2 Assets" w:hAnsiTheme="minorHAnsi" w:cstheme="minorHAnsi"/>
          <w:sz w:val="22"/>
          <w:szCs w:val="22"/>
        </w:rPr>
        <w:tab/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ssis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ool</w:t>
      </w:r>
      <w:r w:rsidRPr="00DC26FC">
        <w:rPr>
          <w:rFonts w:asciiTheme="minorHAnsi" w:hAnsiTheme="minorHAnsi" w:cstheme="minorHAnsi"/>
          <w:sz w:val="22"/>
          <w:szCs w:val="22"/>
        </w:rPr>
        <w:t>s,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g 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ct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54748338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rfor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14DADD94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</w:p>
    <w:p w14:paraId="2B732F43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</w:p>
    <w:p w14:paraId="7CE8F587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o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saf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y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z w:val="22"/>
          <w:szCs w:val="22"/>
        </w:rPr>
        <w:t>ac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mis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 xml:space="preserve">h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1020343B" w14:textId="77777777" w:rsidR="00367B48" w:rsidRPr="00DC26FC" w:rsidRDefault="00DC26FC" w:rsidP="00DC26FC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6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-2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7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/0</w:t>
      </w:r>
      <w:r w:rsidRPr="00DC26FC">
        <w:rPr>
          <w:rFonts w:asciiTheme="minorHAnsi" w:hAnsiTheme="minorHAnsi" w:cstheme="minorHAnsi"/>
          <w:b/>
          <w:sz w:val="22"/>
          <w:szCs w:val="22"/>
        </w:rPr>
        <w:t>2</w:t>
      </w:r>
    </w:p>
    <w:p w14:paraId="3E807C66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cas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62311B09" w14:textId="77777777" w:rsidR="00367B48" w:rsidRPr="00DC26FC" w:rsidRDefault="00367B48" w:rsidP="00DC26F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0E71B23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IES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PO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DC26FC">
        <w:rPr>
          <w:rFonts w:asciiTheme="minorHAnsi" w:hAnsiTheme="minorHAnsi" w:cstheme="minorHAnsi"/>
          <w:b/>
          <w:sz w:val="22"/>
          <w:szCs w:val="22"/>
        </w:rPr>
        <w:t>IB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IT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0D08D2A7" w14:textId="77777777" w:rsidR="00367B48" w:rsidRPr="00DC26FC" w:rsidRDefault="00367B48" w:rsidP="00DC26FC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6860857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o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 xml:space="preserve">e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DC26FC">
        <w:rPr>
          <w:rFonts w:asciiTheme="minorHAnsi" w:hAnsiTheme="minorHAnsi" w:cstheme="minorHAnsi"/>
          <w:sz w:val="22"/>
          <w:szCs w:val="22"/>
        </w:rPr>
        <w:t xml:space="preserve">m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7EFAC9DE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o c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o </w:t>
      </w:r>
      <w:r w:rsidRPr="00DC26F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DC26FC">
        <w:rPr>
          <w:rFonts w:asciiTheme="minorHAnsi" w:hAnsiTheme="minorHAnsi" w:cstheme="minorHAnsi"/>
          <w:sz w:val="22"/>
          <w:szCs w:val="22"/>
        </w:rPr>
        <w:t xml:space="preserve">O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qui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761F48CC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as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o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2938C3C1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5 –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z w:val="22"/>
          <w:szCs w:val="22"/>
        </w:rPr>
        <w:t>2</w:t>
      </w:r>
    </w:p>
    <w:p w14:paraId="01BA9085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an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 xml:space="preserve">h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g 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6D46E3C7" w14:textId="77777777" w:rsidR="00367B48" w:rsidRPr="00DC26FC" w:rsidRDefault="00367B48" w:rsidP="00DC26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39D429A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DU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IES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PO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NS</w:t>
      </w:r>
      <w:r w:rsidRPr="00DC26FC">
        <w:rPr>
          <w:rFonts w:asciiTheme="minorHAnsi" w:hAnsiTheme="minorHAnsi" w:cstheme="minorHAnsi"/>
          <w:b/>
          <w:sz w:val="22"/>
          <w:szCs w:val="22"/>
        </w:rPr>
        <w:t>IB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IT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531101B5" w14:textId="77777777" w:rsidR="00367B48" w:rsidRPr="00DC26FC" w:rsidRDefault="00367B48" w:rsidP="00DC26FC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E7B6EF2" w14:textId="77777777" w:rsidR="00367B48" w:rsidRPr="00DC26FC" w:rsidRDefault="00DC26FC" w:rsidP="00DC26FC">
      <w:pPr>
        <w:ind w:left="58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705C0CDB" w14:textId="77777777" w:rsidR="00367B48" w:rsidRPr="00DC26FC" w:rsidRDefault="00DC26FC" w:rsidP="00DC26FC">
      <w:pPr>
        <w:ind w:left="58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166630B0" w14:textId="77777777" w:rsidR="00367B48" w:rsidRPr="00DC26FC" w:rsidRDefault="00DC26FC" w:rsidP="00DC26FC">
      <w:pPr>
        <w:ind w:left="548" w:right="4968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69667E9E" w14:textId="77777777" w:rsidR="00367B48" w:rsidRPr="00DC26FC" w:rsidRDefault="00DC26FC" w:rsidP="00DC26FC">
      <w:pPr>
        <w:spacing w:before="2"/>
        <w:ind w:left="548" w:right="5196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b</w:t>
      </w:r>
      <w:r w:rsidRPr="00DC26FC">
        <w:rPr>
          <w:rFonts w:asciiTheme="minorHAnsi" w:hAnsiTheme="minorHAnsi" w:cstheme="minorHAnsi"/>
          <w:sz w:val="22"/>
          <w:szCs w:val="22"/>
        </w:rPr>
        <w:t>as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1C145376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95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-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>5</w:t>
      </w:r>
    </w:p>
    <w:p w14:paraId="52D28419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amp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71228FB1" w14:textId="77777777" w:rsidR="00367B48" w:rsidRPr="00DC26FC" w:rsidRDefault="00367B48" w:rsidP="00DC26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5EF669F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-14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>5</w:t>
      </w:r>
    </w:p>
    <w:p w14:paraId="5C40BC33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ck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3A80D395" w14:textId="77777777" w:rsidR="00367B48" w:rsidRPr="00DC26FC" w:rsidRDefault="00367B48" w:rsidP="00DC26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41D9E9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7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-19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b/>
          <w:sz w:val="22"/>
          <w:szCs w:val="22"/>
        </w:rPr>
        <w:t>4</w:t>
      </w:r>
    </w:p>
    <w:p w14:paraId="2851B73B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  <w:sectPr w:rsidR="00367B48" w:rsidRPr="00DC26FC">
          <w:pgSz w:w="12240" w:h="15840"/>
          <w:pgMar w:top="1360" w:right="1720" w:bottom="280" w:left="1700" w:header="720" w:footer="720" w:gutter="0"/>
          <w:cols w:space="720"/>
        </w:sectPr>
      </w:pPr>
      <w:r w:rsidRPr="00DC26FC">
        <w:rPr>
          <w:rFonts w:asciiTheme="minorHAnsi" w:hAnsiTheme="minorHAnsi" w:cstheme="minorHAnsi"/>
          <w:spacing w:val="-1"/>
          <w:sz w:val="22"/>
          <w:szCs w:val="22"/>
        </w:rPr>
        <w:t>Dr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 xml:space="preserve">h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eel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cas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61EF2860" w14:textId="77777777" w:rsidR="00367B48" w:rsidRPr="00DC26FC" w:rsidRDefault="00367B48" w:rsidP="00DC26FC">
      <w:pPr>
        <w:rPr>
          <w:rFonts w:asciiTheme="minorHAnsi" w:hAnsiTheme="minorHAnsi" w:cstheme="minorHAnsi"/>
          <w:sz w:val="22"/>
          <w:szCs w:val="22"/>
        </w:rPr>
      </w:pPr>
    </w:p>
    <w:p w14:paraId="2EECD1D4" w14:textId="77777777" w:rsidR="00367B48" w:rsidRPr="00DC26FC" w:rsidRDefault="00367B48" w:rsidP="00DC26FC">
      <w:pPr>
        <w:rPr>
          <w:rFonts w:asciiTheme="minorHAnsi" w:hAnsiTheme="minorHAnsi" w:cstheme="minorHAnsi"/>
          <w:sz w:val="22"/>
          <w:szCs w:val="22"/>
        </w:rPr>
      </w:pPr>
    </w:p>
    <w:p w14:paraId="4E3A7B85" w14:textId="77777777" w:rsidR="00367B48" w:rsidRPr="00DC26FC" w:rsidRDefault="00367B48" w:rsidP="00DC26FC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4A17E6D" w14:textId="77777777" w:rsidR="00367B48" w:rsidRPr="00DC26FC" w:rsidRDefault="00DC26FC" w:rsidP="00DC26FC">
      <w:pPr>
        <w:spacing w:before="40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NDUS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AC</w:t>
      </w:r>
      <w:r w:rsidRPr="00DC26FC">
        <w:rPr>
          <w:rFonts w:asciiTheme="minorHAnsi" w:hAnsiTheme="minorHAnsi" w:cstheme="minorHAnsi"/>
          <w:b/>
          <w:sz w:val="22"/>
          <w:szCs w:val="22"/>
        </w:rPr>
        <w:t>H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327BDEA9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/0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-3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/1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z w:val="22"/>
          <w:szCs w:val="22"/>
        </w:rPr>
        <w:t xml:space="preserve">2            </w:t>
      </w:r>
      <w:r w:rsidRPr="00DC26FC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r)</w:t>
      </w:r>
    </w:p>
    <w:p w14:paraId="5519C2AC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z w:val="22"/>
          <w:szCs w:val="22"/>
        </w:rPr>
        <w:pict w14:anchorId="34485FE9">
          <v:group id="_x0000_s1026" style="position:absolute;left:0;text-align:left;margin-left:153pt;margin-top:8.5pt;width:12pt;height:1in;z-index:-251658240;mso-position-horizontal-relative:page" coordorigin="3060,170" coordsize="240,1440">
            <v:shape id="_x0000_s1027" style="position:absolute;left:3060;top:170;width:240;height:1440" coordorigin="3060,170" coordsize="240,1440" path="m3060,170r23,2l3104,178r20,10l3141,202r15,16l3167,236r8,21l3179,279r1,11l3180,770r2,23l3188,814r10,20l3212,851r16,15l3246,877r21,8l3289,889r11,1l3277,892r-21,6l3236,908r-17,14l3204,938r-11,18l3185,977r-4,22l3180,1010r,480l3178,1513r-6,21l3162,1554r-14,17l3132,1586r-18,11l3093,1605r-22,4l3060,1610e" filled="f">
              <v:path arrowok="t"/>
            </v:shape>
            <w10:wrap anchorx="page"/>
          </v:group>
        </w:pic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584E330C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_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sz w:val="22"/>
          <w:szCs w:val="22"/>
        </w:rPr>
        <w:t>1</w:t>
      </w:r>
    </w:p>
    <w:p w14:paraId="4B094925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/1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_1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z w:val="22"/>
          <w:szCs w:val="22"/>
        </w:rPr>
        <w:t>2</w:t>
      </w:r>
    </w:p>
    <w:p w14:paraId="3E47FEF6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3/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2_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4/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z w:val="22"/>
          <w:szCs w:val="22"/>
        </w:rPr>
        <w:t>2</w:t>
      </w:r>
      <w:r w:rsidRPr="00DC26FC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DC26FC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ndu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ck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K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</w:p>
    <w:p w14:paraId="6B0CFA22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79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_4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sz w:val="22"/>
          <w:szCs w:val="22"/>
        </w:rPr>
        <w:t>2</w:t>
      </w:r>
    </w:p>
    <w:p w14:paraId="6BE4D13A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11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92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_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z w:val="22"/>
          <w:szCs w:val="22"/>
        </w:rPr>
        <w:t>3</w:t>
      </w:r>
    </w:p>
    <w:p w14:paraId="443B870C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3/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3_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z w:val="22"/>
          <w:szCs w:val="22"/>
        </w:rPr>
        <w:t>3</w:t>
      </w:r>
    </w:p>
    <w:p w14:paraId="3AB89D45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11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93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_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z w:val="22"/>
          <w:szCs w:val="22"/>
        </w:rPr>
        <w:t>4</w:t>
      </w:r>
    </w:p>
    <w:p w14:paraId="57762599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3/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4_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z w:val="22"/>
          <w:szCs w:val="22"/>
        </w:rPr>
        <w:t>4</w:t>
      </w:r>
    </w:p>
    <w:p w14:paraId="6A8D4E00" w14:textId="77777777" w:rsidR="00367B48" w:rsidRPr="00DC26FC" w:rsidRDefault="00367B48" w:rsidP="00DC26F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9F633A9" w14:textId="77777777" w:rsidR="00367B48" w:rsidRPr="00DC26FC" w:rsidRDefault="00DC26FC" w:rsidP="00DC26FC">
      <w:pPr>
        <w:ind w:left="1783" w:right="3011" w:hanging="1682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_2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/9</w:t>
      </w:r>
      <w:r w:rsidRPr="00DC26FC">
        <w:rPr>
          <w:rFonts w:asciiTheme="minorHAnsi" w:hAnsiTheme="minorHAnsi" w:cstheme="minorHAnsi"/>
          <w:sz w:val="22"/>
          <w:szCs w:val="22"/>
        </w:rPr>
        <w:t xml:space="preserve">1               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J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DC26FC">
        <w:rPr>
          <w:rFonts w:asciiTheme="minorHAnsi" w:hAnsiTheme="minorHAnsi" w:cstheme="minorHAnsi"/>
          <w:sz w:val="22"/>
          <w:szCs w:val="22"/>
        </w:rPr>
        <w:t>mal 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fo</w:t>
      </w:r>
      <w:r w:rsidRPr="00DC26FC">
        <w:rPr>
          <w:rFonts w:asciiTheme="minorHAnsi" w:hAnsiTheme="minorHAnsi" w:cstheme="minorHAnsi"/>
          <w:sz w:val="22"/>
          <w:szCs w:val="22"/>
        </w:rPr>
        <w:t>r an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DC26FC">
        <w:rPr>
          <w:rFonts w:asciiTheme="minorHAnsi" w:hAnsiTheme="minorHAnsi" w:cstheme="minorHAnsi"/>
          <w:sz w:val="22"/>
          <w:szCs w:val="22"/>
        </w:rPr>
        <w:t>ca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0528B630" w14:textId="77777777" w:rsidR="00367B48" w:rsidRPr="00DC26FC" w:rsidRDefault="00367B48" w:rsidP="00DC26FC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5E1F01C" w14:textId="77777777" w:rsidR="00367B48" w:rsidRPr="00DC26FC" w:rsidRDefault="00367B48" w:rsidP="00DC26FC">
      <w:pPr>
        <w:rPr>
          <w:rFonts w:asciiTheme="minorHAnsi" w:hAnsiTheme="minorHAnsi" w:cstheme="minorHAnsi"/>
          <w:sz w:val="22"/>
          <w:szCs w:val="22"/>
        </w:rPr>
      </w:pPr>
    </w:p>
    <w:p w14:paraId="47C51D24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DUCA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>ION</w:t>
      </w:r>
    </w:p>
    <w:p w14:paraId="6FFBC60B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-d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z w:val="22"/>
          <w:szCs w:val="22"/>
        </w:rPr>
        <w:t>c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01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1         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ph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olog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z w:val="22"/>
          <w:szCs w:val="22"/>
        </w:rPr>
        <w:t>)</w:t>
      </w:r>
    </w:p>
    <w:p w14:paraId="28E97747" w14:textId="77777777" w:rsidR="00367B48" w:rsidRPr="00DC26FC" w:rsidRDefault="00DC26FC" w:rsidP="00DC26FC">
      <w:pPr>
        <w:spacing w:before="1"/>
        <w:ind w:left="1751" w:right="4195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c 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</w:p>
    <w:p w14:paraId="1F91AC32" w14:textId="77777777" w:rsidR="00367B48" w:rsidRPr="00DC26FC" w:rsidRDefault="00367B48" w:rsidP="00DC26F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87C5FE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ep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19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z w:val="22"/>
          <w:szCs w:val="22"/>
        </w:rPr>
        <w:t>v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00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1 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 xml:space="preserve">-   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</w:p>
    <w:p w14:paraId="1DC37439" w14:textId="77777777" w:rsidR="00367B48" w:rsidRPr="00DC26FC" w:rsidRDefault="00DC26FC" w:rsidP="00DC26FC">
      <w:pPr>
        <w:spacing w:before="1"/>
        <w:ind w:left="1792" w:right="5191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hni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6E4E651A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Au</w:t>
      </w:r>
      <w:r w:rsidRPr="00DC26FC">
        <w:rPr>
          <w:rFonts w:asciiTheme="minorHAnsi" w:hAnsiTheme="minorHAnsi" w:cstheme="minorHAnsi"/>
          <w:b/>
          <w:sz w:val="22"/>
          <w:szCs w:val="22"/>
        </w:rPr>
        <w:t>g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19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>8</w:t>
      </w:r>
      <w:r w:rsidRPr="00DC26FC">
        <w:rPr>
          <w:rFonts w:asciiTheme="minorHAnsi" w:hAnsiTheme="minorHAnsi" w:cstheme="minorHAnsi"/>
          <w:b/>
          <w:sz w:val="22"/>
          <w:szCs w:val="22"/>
        </w:rPr>
        <w:t>-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19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9 -    </w:t>
      </w:r>
      <w:r w:rsidRPr="00DC26F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 xml:space="preserve">o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hni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508991B4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ul</w:t>
      </w:r>
      <w:r w:rsidRPr="00DC26FC">
        <w:rPr>
          <w:rFonts w:asciiTheme="minorHAnsi" w:hAnsiTheme="minorHAnsi" w:cstheme="minorHAnsi"/>
          <w:b/>
          <w:sz w:val="22"/>
          <w:szCs w:val="22"/>
        </w:rPr>
        <w:t>y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>4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-    </w:t>
      </w:r>
      <w:r w:rsidRPr="00DC26FC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)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</w:p>
    <w:p w14:paraId="48A77896" w14:textId="77777777" w:rsidR="00367B48" w:rsidRPr="00DC26FC" w:rsidRDefault="00DC26FC" w:rsidP="00DC26FC">
      <w:pPr>
        <w:ind w:left="1824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pacing w:val="-2"/>
          <w:sz w:val="22"/>
          <w:szCs w:val="22"/>
        </w:rPr>
        <w:t>Te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5BC9F64C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98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5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-1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</w:t>
      </w:r>
      <w:r w:rsidRPr="00DC26FC">
        <w:rPr>
          <w:rFonts w:asciiTheme="minorHAnsi" w:hAnsiTheme="minorHAnsi" w:cstheme="minorHAnsi"/>
          <w:b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-    </w:t>
      </w:r>
      <w:r w:rsidRPr="00DC26F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l’</w:t>
      </w:r>
      <w:r w:rsidRPr="00DC26FC">
        <w:rPr>
          <w:rFonts w:asciiTheme="minorHAnsi" w:hAnsiTheme="minorHAnsi" w:cstheme="minorHAnsi"/>
          <w:sz w:val="22"/>
          <w:szCs w:val="22"/>
        </w:rPr>
        <w:t>s 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ool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6DFA9959" w14:textId="77777777" w:rsidR="00367B48" w:rsidRPr="00DC26FC" w:rsidRDefault="00367B48" w:rsidP="00DC26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1D9E012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H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b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URS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S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NARS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5E75EC60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9                        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 xml:space="preserve">- </w:t>
      </w:r>
      <w:r w:rsidRPr="00DC26F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(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sz w:val="22"/>
          <w:szCs w:val="22"/>
        </w:rPr>
        <w:t xml:space="preserve">)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ar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za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6CFA16E8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3/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>7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-S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DC26FC">
        <w:rPr>
          <w:rFonts w:asciiTheme="minorHAnsi" w:hAnsiTheme="minorHAnsi" w:cstheme="minorHAnsi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orro</w:t>
      </w:r>
      <w:r w:rsidRPr="00DC26FC">
        <w:rPr>
          <w:rFonts w:asciiTheme="minorHAnsi" w:hAnsiTheme="minorHAnsi" w:cstheme="minorHAnsi"/>
          <w:sz w:val="22"/>
          <w:szCs w:val="22"/>
        </w:rPr>
        <w:t>mat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ar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iz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514DC209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6/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96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-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9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4         </w:t>
      </w:r>
      <w:r w:rsidRPr="00DC26FC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 xml:space="preserve">-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ms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til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 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2F19A192" w14:textId="77777777" w:rsidR="00367B48" w:rsidRPr="00DC26FC" w:rsidRDefault="00DC26FC" w:rsidP="00DC26FC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5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7/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3                        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 xml:space="preserve">-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DC26FC">
        <w:rPr>
          <w:rFonts w:asciiTheme="minorHAnsi" w:hAnsiTheme="minorHAnsi" w:cstheme="minorHAnsi"/>
          <w:sz w:val="22"/>
          <w:szCs w:val="22"/>
        </w:rPr>
        <w:t>/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Ko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ar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DC26FC">
        <w:rPr>
          <w:rFonts w:asciiTheme="minorHAnsi" w:hAnsiTheme="minorHAnsi" w:cstheme="minorHAnsi"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ub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055830C4" w14:textId="77777777" w:rsidR="00367B48" w:rsidRPr="00DC26FC" w:rsidRDefault="00367B48" w:rsidP="00DC26FC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35370B3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KIL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53173DEC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,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3DAF57BB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(g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l)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0AC58857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So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kn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dg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rogr</w:t>
      </w:r>
      <w:r w:rsidRPr="00DC26FC">
        <w:rPr>
          <w:rFonts w:asciiTheme="minorHAnsi" w:hAnsiTheme="minorHAnsi" w:cstheme="minorHAnsi"/>
          <w:sz w:val="22"/>
          <w:szCs w:val="22"/>
        </w:rPr>
        <w:t>am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cal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(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 xml:space="preserve">.)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 xml:space="preserve">r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(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.)</w:t>
      </w:r>
    </w:p>
    <w:p w14:paraId="570C1831" w14:textId="77777777" w:rsidR="00367B48" w:rsidRPr="00DC26FC" w:rsidRDefault="00DC26FC" w:rsidP="00DC26FC">
      <w:pPr>
        <w:ind w:left="82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sz w:val="22"/>
          <w:szCs w:val="22"/>
        </w:rPr>
        <w:t>ma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ool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0608FE8C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 xml:space="preserve">p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)</w:t>
      </w:r>
    </w:p>
    <w:p w14:paraId="221A062C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f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ji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s,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p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5B6B7A22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z w:val="22"/>
          <w:szCs w:val="22"/>
        </w:rPr>
        <w:t>as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45395460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Prof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 xml:space="preserve">h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ut</w:t>
      </w:r>
      <w:r w:rsidRPr="00DC26FC">
        <w:rPr>
          <w:rFonts w:asciiTheme="minorHAnsi" w:hAnsiTheme="minorHAnsi" w:cstheme="minorHAnsi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4366C18A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Prof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cy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offi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581B9CBB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Pl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qu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ip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,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rv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3658845B" w14:textId="77777777" w:rsidR="00367B48" w:rsidRPr="00DC26FC" w:rsidRDefault="00DC26FC" w:rsidP="00DC26FC">
      <w:pPr>
        <w:spacing w:before="2"/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al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g</w:t>
      </w:r>
      <w:r w:rsidRPr="00DC26FC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d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-d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</w:p>
    <w:p w14:paraId="7CDA6967" w14:textId="77777777" w:rsidR="00367B48" w:rsidRPr="00DC26FC" w:rsidRDefault="00DC26FC" w:rsidP="00DC26FC">
      <w:pPr>
        <w:ind w:left="46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  </w:t>
      </w:r>
      <w:r w:rsidRPr="00DC26FC">
        <w:rPr>
          <w:rFonts w:asciiTheme="minorHAnsi" w:eastAsia="Segoe MDL2 Assets" w:hAnsiTheme="minorHAnsi" w:cstheme="minorHAnsi"/>
          <w:spacing w:val="4"/>
          <w:w w:val="46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C26FC">
        <w:rPr>
          <w:rFonts w:asciiTheme="minorHAnsi" w:hAnsiTheme="minorHAnsi" w:cstheme="minorHAnsi"/>
          <w:sz w:val="22"/>
          <w:szCs w:val="22"/>
        </w:rPr>
        <w:t>y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 xml:space="preserve">n 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z w:val="22"/>
          <w:szCs w:val="22"/>
        </w:rPr>
        <w:t xml:space="preserve">d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z w:val="22"/>
          <w:szCs w:val="22"/>
        </w:rPr>
        <w:t>a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f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s</w:t>
      </w:r>
      <w:r w:rsidRPr="00DC26FC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o c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for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sz w:val="22"/>
          <w:szCs w:val="22"/>
        </w:rPr>
        <w:t>o</w:t>
      </w:r>
      <w:r w:rsidRPr="00DC26FC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sz w:val="22"/>
          <w:szCs w:val="22"/>
        </w:rPr>
        <w:t>.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C26FC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z w:val="22"/>
          <w:szCs w:val="22"/>
        </w:rPr>
        <w:t>m</w:t>
      </w:r>
      <w:r w:rsidRPr="00DC26FC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spacing w:val="1"/>
          <w:sz w:val="22"/>
          <w:szCs w:val="22"/>
        </w:rPr>
        <w:t>nt</w:t>
      </w:r>
      <w:r w:rsidRPr="00DC26FC">
        <w:rPr>
          <w:rFonts w:asciiTheme="minorHAnsi" w:hAnsiTheme="minorHAnsi" w:cstheme="minorHAnsi"/>
          <w:sz w:val="22"/>
          <w:szCs w:val="22"/>
        </w:rPr>
        <w:t>s.</w:t>
      </w:r>
    </w:p>
    <w:p w14:paraId="620A8628" w14:textId="77777777" w:rsidR="00367B48" w:rsidRPr="00DC26FC" w:rsidRDefault="00367B48" w:rsidP="00DC26F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8C9A28B" w14:textId="77777777" w:rsidR="00367B48" w:rsidRPr="00DC26FC" w:rsidRDefault="00DC26FC" w:rsidP="00DC26FC">
      <w:pPr>
        <w:ind w:left="100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z w:val="22"/>
          <w:szCs w:val="22"/>
        </w:rPr>
        <w:t>F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DC26FC">
        <w:rPr>
          <w:rFonts w:asciiTheme="minorHAnsi" w:hAnsiTheme="minorHAnsi" w:cstheme="minorHAnsi"/>
          <w:b/>
          <w:sz w:val="22"/>
          <w:szCs w:val="22"/>
        </w:rPr>
        <w:t>.</w:t>
      </w:r>
    </w:p>
    <w:p w14:paraId="7A6D8B8E" w14:textId="77777777" w:rsidR="00367B48" w:rsidRPr="00DC26FC" w:rsidRDefault="00DC26FC" w:rsidP="00DC26FC">
      <w:pPr>
        <w:ind w:left="788" w:right="5815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z w:val="22"/>
          <w:szCs w:val="22"/>
        </w:rPr>
        <w:t xml:space="preserve">1      </w:t>
      </w:r>
      <w:r w:rsidRPr="00DC26F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OF.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.A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NYAN</w:t>
      </w:r>
      <w:r w:rsidRPr="00DC26FC">
        <w:rPr>
          <w:rFonts w:asciiTheme="minorHAnsi" w:hAnsiTheme="minorHAnsi" w:cstheme="minorHAnsi"/>
          <w:b/>
          <w:sz w:val="22"/>
          <w:szCs w:val="22"/>
        </w:rPr>
        <w:t>G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’AY</w:t>
      </w:r>
      <w:r w:rsidRPr="00DC26FC">
        <w:rPr>
          <w:rFonts w:asciiTheme="minorHAnsi" w:hAnsiTheme="minorHAnsi" w:cstheme="minorHAnsi"/>
          <w:b/>
          <w:sz w:val="22"/>
          <w:szCs w:val="22"/>
        </w:rPr>
        <w:t>A</w:t>
      </w:r>
    </w:p>
    <w:p w14:paraId="578FB75A" w14:textId="77777777" w:rsidR="00367B48" w:rsidRPr="00DC26FC" w:rsidRDefault="00DC26FC" w:rsidP="00DC26FC">
      <w:pPr>
        <w:spacing w:before="1"/>
        <w:ind w:left="1461" w:right="2579" w:hanging="799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26FC">
        <w:rPr>
          <w:rFonts w:asciiTheme="minorHAnsi" w:hAnsiTheme="minorHAnsi" w:cstheme="minorHAnsi"/>
          <w:b/>
          <w:sz w:val="22"/>
          <w:szCs w:val="22"/>
        </w:rPr>
        <w:t>H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DC26FC">
        <w:rPr>
          <w:rFonts w:asciiTheme="minorHAnsi" w:hAnsiTheme="minorHAnsi" w:cstheme="minorHAnsi"/>
          <w:b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</w:rPr>
        <w:t>GI</w:t>
      </w:r>
      <w:r w:rsidRPr="00DC26FC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UN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RS</w:t>
      </w:r>
      <w:r w:rsidRPr="00DC26FC">
        <w:rPr>
          <w:rFonts w:asciiTheme="minorHAnsi" w:hAnsiTheme="minorHAnsi" w:cstheme="minorHAnsi"/>
          <w:b/>
          <w:sz w:val="22"/>
          <w:szCs w:val="22"/>
        </w:rPr>
        <w:t>ITY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OF N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OBI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>: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18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6  </w:t>
      </w:r>
      <w:r w:rsidRPr="00DC26F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83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8</w:t>
      </w:r>
      <w:r w:rsidRPr="00DC26FC">
        <w:rPr>
          <w:rFonts w:asciiTheme="minorHAnsi" w:hAnsiTheme="minorHAnsi" w:cstheme="minorHAnsi"/>
          <w:b/>
          <w:sz w:val="22"/>
          <w:szCs w:val="22"/>
        </w:rPr>
        <w:t>3</w:t>
      </w:r>
    </w:p>
    <w:p w14:paraId="3F79DFC5" w14:textId="77777777" w:rsidR="00367B48" w:rsidRPr="00DC26FC" w:rsidRDefault="00367B48" w:rsidP="00DC26FC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18A6DDF" w14:textId="77777777" w:rsidR="00367B48" w:rsidRPr="00DC26FC" w:rsidRDefault="00DC26FC" w:rsidP="00DC26FC">
      <w:pPr>
        <w:ind w:left="788" w:right="5034"/>
        <w:jc w:val="center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z w:val="22"/>
          <w:szCs w:val="22"/>
        </w:rPr>
        <w:t xml:space="preserve">2      </w:t>
      </w:r>
      <w:r w:rsidRPr="00DC26F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OFE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OR 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DC26FC">
        <w:rPr>
          <w:rFonts w:asciiTheme="minorHAnsi" w:hAnsiTheme="minorHAnsi" w:cstheme="minorHAnsi"/>
          <w:b/>
          <w:sz w:val="22"/>
          <w:szCs w:val="22"/>
        </w:rPr>
        <w:t>.P.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PO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K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HAR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z w:val="22"/>
          <w:szCs w:val="22"/>
        </w:rPr>
        <w:t>L</w:t>
      </w:r>
    </w:p>
    <w:p w14:paraId="76A5CDAA" w14:textId="77777777" w:rsidR="00367B48" w:rsidRPr="00DC26FC" w:rsidRDefault="00DC26FC" w:rsidP="00DC26FC">
      <w:pPr>
        <w:spacing w:before="4"/>
        <w:ind w:left="1540" w:right="4049" w:hanging="1078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RS</w:t>
      </w:r>
      <w:r w:rsidRPr="00DC26FC">
        <w:rPr>
          <w:rFonts w:asciiTheme="minorHAnsi" w:hAnsiTheme="minorHAnsi" w:cstheme="minorHAnsi"/>
          <w:b/>
          <w:sz w:val="22"/>
          <w:szCs w:val="22"/>
        </w:rPr>
        <w:t>ITY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OF N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SC</w:t>
      </w:r>
      <w:r w:rsidRPr="00DC26FC">
        <w:rPr>
          <w:rFonts w:asciiTheme="minorHAnsi" w:hAnsiTheme="minorHAnsi" w:cstheme="minorHAnsi"/>
          <w:b/>
          <w:sz w:val="22"/>
          <w:szCs w:val="22"/>
        </w:rPr>
        <w:t>H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z w:val="22"/>
          <w:szCs w:val="22"/>
        </w:rPr>
        <w:t>OL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OF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MA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44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4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2  </w:t>
      </w:r>
      <w:r w:rsidRPr="00DC26FC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21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z w:val="22"/>
          <w:szCs w:val="22"/>
        </w:rPr>
        <w:t>9</w:t>
      </w:r>
    </w:p>
    <w:p w14:paraId="51CFE1CD" w14:textId="77777777" w:rsidR="00367B48" w:rsidRPr="00DC26FC" w:rsidRDefault="00367B48" w:rsidP="00DC26FC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1656CE" w14:textId="77777777" w:rsidR="00367B48" w:rsidRPr="00DC26FC" w:rsidRDefault="00DC26FC" w:rsidP="00DC26FC">
      <w:pPr>
        <w:ind w:left="384" w:right="5520" w:firstLine="437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z w:val="22"/>
          <w:szCs w:val="22"/>
        </w:rPr>
        <w:t>3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      </w:t>
      </w:r>
      <w:r w:rsidRPr="00DC26FC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DUC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z w:val="22"/>
          <w:szCs w:val="22"/>
        </w:rPr>
        <w:t>ION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MANA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GER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NU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CA</w:t>
      </w:r>
      <w:r w:rsidRPr="00DC26FC">
        <w:rPr>
          <w:rFonts w:asciiTheme="minorHAnsi" w:hAnsiTheme="minorHAnsi" w:cstheme="minorHAnsi"/>
          <w:b/>
          <w:sz w:val="22"/>
          <w:szCs w:val="22"/>
        </w:rPr>
        <w:t>L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MAC</w:t>
      </w:r>
      <w:r w:rsidRPr="00DC26FC">
        <w:rPr>
          <w:rFonts w:asciiTheme="minorHAnsi" w:hAnsiTheme="minorHAnsi" w:cstheme="minorHAnsi"/>
          <w:b/>
          <w:sz w:val="22"/>
          <w:szCs w:val="22"/>
        </w:rPr>
        <w:t>HI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DC26FC">
        <w:rPr>
          <w:rFonts w:asciiTheme="minorHAnsi" w:hAnsiTheme="minorHAnsi" w:cstheme="minorHAnsi"/>
          <w:b/>
          <w:sz w:val="22"/>
          <w:szCs w:val="22"/>
        </w:rPr>
        <w:t>G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C26FC">
        <w:rPr>
          <w:rFonts w:asciiTheme="minorHAnsi" w:hAnsiTheme="minorHAnsi" w:cstheme="minorHAnsi"/>
          <w:b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DC26FC">
        <w:rPr>
          <w:rFonts w:asciiTheme="minorHAnsi" w:hAnsiTheme="minorHAnsi" w:cstheme="minorHAnsi"/>
          <w:b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LE</w:t>
      </w:r>
      <w:r w:rsidRPr="00DC26FC">
        <w:rPr>
          <w:rFonts w:asciiTheme="minorHAnsi" w:hAnsiTheme="minorHAnsi" w:cstheme="minorHAnsi"/>
          <w:b/>
          <w:sz w:val="22"/>
          <w:szCs w:val="22"/>
        </w:rPr>
        <w:t>X</w:t>
      </w:r>
    </w:p>
    <w:p w14:paraId="070CF4CE" w14:textId="77777777" w:rsidR="00367B48" w:rsidRPr="00DC26FC" w:rsidRDefault="00DC26FC" w:rsidP="00DC26FC">
      <w:pPr>
        <w:ind w:left="1063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DC26FC">
        <w:rPr>
          <w:rFonts w:asciiTheme="minorHAnsi" w:hAnsiTheme="minorHAnsi" w:cstheme="minorHAnsi"/>
          <w:b/>
          <w:sz w:val="22"/>
          <w:szCs w:val="22"/>
        </w:rPr>
        <w:t>.O.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x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70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6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6</w:t>
      </w:r>
      <w:r w:rsidRPr="00DC26FC">
        <w:rPr>
          <w:rFonts w:asciiTheme="minorHAnsi" w:hAnsiTheme="minorHAnsi" w:cstheme="minorHAnsi"/>
          <w:b/>
          <w:sz w:val="22"/>
          <w:szCs w:val="22"/>
        </w:rPr>
        <w:t>0</w:t>
      </w:r>
    </w:p>
    <w:p w14:paraId="17183FC1" w14:textId="77777777" w:rsidR="00367B48" w:rsidRPr="00DC26FC" w:rsidRDefault="00DC26FC" w:rsidP="00DC26FC">
      <w:pPr>
        <w:spacing w:before="1"/>
        <w:ind w:left="1104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DC26FC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DC26FC">
        <w:rPr>
          <w:rFonts w:asciiTheme="minorHAnsi" w:hAnsiTheme="minorHAnsi" w:cstheme="minorHAnsi"/>
          <w:b/>
          <w:sz w:val="22"/>
          <w:szCs w:val="22"/>
        </w:rPr>
        <w:t>I</w:t>
      </w:r>
    </w:p>
    <w:p w14:paraId="18529C71" w14:textId="77777777" w:rsidR="00367B48" w:rsidRPr="00DC26FC" w:rsidRDefault="00DC26FC" w:rsidP="00DC26FC">
      <w:pPr>
        <w:ind w:left="1022"/>
        <w:rPr>
          <w:rFonts w:asciiTheme="minorHAnsi" w:hAnsiTheme="minorHAnsi" w:cstheme="minorHAnsi"/>
          <w:sz w:val="22"/>
          <w:szCs w:val="22"/>
        </w:rPr>
      </w:pP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EL</w:t>
      </w:r>
      <w:r w:rsidRPr="00DC26FC">
        <w:rPr>
          <w:rFonts w:asciiTheme="minorHAnsi" w:hAnsiTheme="minorHAnsi" w:cstheme="minorHAnsi"/>
          <w:b/>
          <w:sz w:val="22"/>
          <w:szCs w:val="22"/>
        </w:rPr>
        <w:t>:</w:t>
      </w:r>
      <w:r w:rsidRPr="00DC26FC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DC26FC">
        <w:rPr>
          <w:rFonts w:asciiTheme="minorHAnsi" w:hAnsiTheme="minorHAnsi" w:cstheme="minorHAnsi"/>
          <w:b/>
          <w:sz w:val="22"/>
          <w:szCs w:val="22"/>
        </w:rPr>
        <w:t xml:space="preserve">0 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24</w:t>
      </w:r>
      <w:r w:rsidRPr="00DC26FC">
        <w:rPr>
          <w:rFonts w:asciiTheme="minorHAnsi" w:hAnsiTheme="minorHAnsi" w:cstheme="minorHAnsi"/>
          <w:b/>
          <w:spacing w:val="1"/>
          <w:sz w:val="22"/>
          <w:szCs w:val="22"/>
        </w:rPr>
        <w:t>1</w:t>
      </w:r>
      <w:r w:rsidRPr="00DC26FC">
        <w:rPr>
          <w:rFonts w:asciiTheme="minorHAnsi" w:hAnsiTheme="minorHAnsi" w:cstheme="minorHAnsi"/>
          <w:b/>
          <w:spacing w:val="-1"/>
          <w:sz w:val="22"/>
          <w:szCs w:val="22"/>
        </w:rPr>
        <w:t>70</w:t>
      </w:r>
      <w:r w:rsidRPr="00DC26FC">
        <w:rPr>
          <w:rFonts w:asciiTheme="minorHAnsi" w:hAnsiTheme="minorHAnsi" w:cstheme="minorHAnsi"/>
          <w:b/>
          <w:sz w:val="22"/>
          <w:szCs w:val="22"/>
        </w:rPr>
        <w:t>1</w:t>
      </w:r>
    </w:p>
    <w:sectPr w:rsidR="00367B48" w:rsidRPr="00DC26FC">
      <w:pgSz w:w="12240" w:h="15840"/>
      <w:pgMar w:top="1480" w:right="172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A7D60"/>
    <w:multiLevelType w:val="multilevel"/>
    <w:tmpl w:val="1E88B8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B48"/>
    <w:rsid w:val="00367B48"/>
    <w:rsid w:val="00DC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E1CD680"/>
  <w15:docId w15:val="{193F44DC-D188-44A1-B464-7B13DDAA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786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2021-07-01T10:33:00Z</dcterms:created>
  <dcterms:modified xsi:type="dcterms:W3CDTF">2021-07-01T11:16:00Z</dcterms:modified>
</cp:coreProperties>
</file>